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4A7BE3" w14:textId="636C7559" w:rsidR="00BE4C08" w:rsidRPr="00BE4C08" w:rsidRDefault="00BE4C08" w:rsidP="008B7FA9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3 do SWZ</w:t>
      </w:r>
    </w:p>
    <w:p w14:paraId="007F9FBE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B1FDB45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502BB61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37F5755C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5EA41E91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93579D7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3900CC9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7847797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się Wykonawca</w:t>
      </w:r>
    </w:p>
    <w:p w14:paraId="690CEE5A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020DE38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77F9D6EB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46B6E7A3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71E13233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674FD47F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C9803A5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6ED0C647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A537D04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3F7B7F93" w14:textId="77777777" w:rsidTr="00067CBA">
        <w:trPr>
          <w:trHeight w:val="77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FEFD998" w14:textId="0CE0411F" w:rsidR="00BE4C08" w:rsidRPr="00BE4C08" w:rsidRDefault="00BE4C08" w:rsidP="00AE108D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Oświadczenia podmiotu udostępniającego zasoby </w:t>
            </w:r>
          </w:p>
        </w:tc>
      </w:tr>
    </w:tbl>
    <w:p w14:paraId="7FD9FEB1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690CD9C3" w14:textId="7DBE42A3" w:rsidR="00BE4C08" w:rsidRPr="00BE4C08" w:rsidRDefault="00BE4C08" w:rsidP="00BE4C08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podstawowym na podstawie art. 275 pkt 1 ustawy z dnia 11 września 2019 r. - Prawo Zamówień Publicznych ( Dz. U. z</w:t>
      </w:r>
      <w:r w:rsidR="0052149A">
        <w:rPr>
          <w:rFonts w:ascii="Cambria" w:hAnsi="Cambria" w:cs="Arial"/>
          <w:snapToGrid w:val="0"/>
          <w:sz w:val="20"/>
          <w:szCs w:val="20"/>
        </w:rPr>
        <w:t xml:space="preserve"> 2024 r, poz. 1320</w:t>
      </w:r>
      <w:r w:rsidR="008E766A">
        <w:rPr>
          <w:rFonts w:ascii="Cambria" w:hAnsi="Cambria" w:cs="Arial"/>
          <w:snapToGrid w:val="0"/>
          <w:sz w:val="20"/>
          <w:szCs w:val="20"/>
        </w:rPr>
        <w:t xml:space="preserve"> z późn. zm.</w:t>
      </w:r>
      <w:r w:rsidRPr="00BE4C08">
        <w:rPr>
          <w:rFonts w:ascii="Cambria" w:hAnsi="Cambria" w:cs="Arial"/>
          <w:snapToGrid w:val="0"/>
          <w:sz w:val="20"/>
          <w:szCs w:val="20"/>
        </w:rPr>
        <w:t>), na zadanie pod nazwą:</w:t>
      </w:r>
    </w:p>
    <w:p w14:paraId="2D0B0BA5" w14:textId="77777777" w:rsidR="00BE4C08" w:rsidRPr="00BE4C08" w:rsidRDefault="00BE4C08" w:rsidP="00BE4C08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01385B5" w14:textId="5BDB53D6" w:rsidR="0052149A" w:rsidRDefault="00AE625C" w:rsidP="007D0A02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AE625C">
        <w:rPr>
          <w:rFonts w:ascii="Cambria" w:eastAsia="Calibri" w:hAnsi="Cambria" w:cs="Arial"/>
          <w:b/>
          <w:bCs/>
          <w:sz w:val="26"/>
          <w:szCs w:val="26"/>
          <w:lang w:eastAsia="en-US"/>
        </w:rPr>
        <w:t>Przebudowa drogi gminnej nr 370133W w miejscowości Kolczyn</w:t>
      </w:r>
    </w:p>
    <w:p w14:paraId="082C1C2D" w14:textId="77777777" w:rsidR="00AE625C" w:rsidRPr="007D0A02" w:rsidRDefault="00AE625C" w:rsidP="007D0A02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</w:p>
    <w:p w14:paraId="07E41355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53C646DF" w14:textId="77777777" w:rsidR="00BE4C08" w:rsidRPr="00BE4C08" w:rsidRDefault="00BE4C08" w:rsidP="00BE4C08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7899AC2E" w14:textId="77777777" w:rsidR="00BE4C08" w:rsidRPr="00BE4C08" w:rsidRDefault="00BE4C08" w:rsidP="00BE4C08">
      <w:pPr>
        <w:shd w:val="clear" w:color="auto" w:fill="BFBFBF" w:themeFill="background1" w:themeFillShade="BF"/>
        <w:rPr>
          <w:rFonts w:asciiTheme="majorHAnsi" w:hAnsiTheme="majorHAnsi" w:cs="Arial"/>
          <w:b/>
          <w:sz w:val="21"/>
          <w:szCs w:val="21"/>
        </w:rPr>
      </w:pPr>
      <w:r w:rsidRPr="00BE4C08">
        <w:rPr>
          <w:rFonts w:asciiTheme="majorHAnsi" w:hAnsiTheme="majorHAnsi" w:cs="Arial"/>
          <w:b/>
          <w:sz w:val="21"/>
          <w:szCs w:val="21"/>
        </w:rPr>
        <w:t>OŚWIADCZENIA DOTYCZĄCE PODSTAW WYKLUCZENIA:</w:t>
      </w:r>
    </w:p>
    <w:p w14:paraId="3A6F526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BB81BD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Ja niżej podpisany reprezentujący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411107AF" w14:textId="77777777" w:rsidR="00BE4C08" w:rsidRPr="00BE4C08" w:rsidRDefault="00BE4C08" w:rsidP="00BE4C08">
      <w:pPr>
        <w:spacing w:before="120" w:line="360" w:lineRule="auto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456092B9" w14:textId="77777777" w:rsidR="00BE4C08" w:rsidRPr="00BE4C08" w:rsidRDefault="00BE4C08" w:rsidP="001F0452">
      <w:pPr>
        <w:numPr>
          <w:ilvl w:val="0"/>
          <w:numId w:val="131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>Oświadczam, że nie zachodzą w stosunku do mnie przesłanki wykluczenia z postępowania na podstawie art. 108 ust 1 ustawy Pzp.</w:t>
      </w:r>
    </w:p>
    <w:p w14:paraId="24E9AE5B" w14:textId="77777777" w:rsidR="00BE4C08" w:rsidRPr="00BE4C08" w:rsidRDefault="00BE4C08" w:rsidP="00BE4C08">
      <w:pPr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33D2A928" w14:textId="6CFEB0DD" w:rsidR="00BE4C08" w:rsidRPr="00BE4C08" w:rsidRDefault="00BE4C08" w:rsidP="001F0452">
      <w:pPr>
        <w:numPr>
          <w:ilvl w:val="0"/>
          <w:numId w:val="131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 xml:space="preserve">Oświadczam, </w:t>
      </w:r>
      <w:r w:rsidRPr="00BE4C08">
        <w:rPr>
          <w:rFonts w:asciiTheme="majorHAnsi" w:hAnsiTheme="majorHAnsi" w:cs="Arial"/>
          <w:color w:val="000000" w:themeColor="text1"/>
          <w:sz w:val="20"/>
          <w:szCs w:val="20"/>
        </w:rPr>
        <w:t>że nie zachodzą w stosunku do mnie przesłanki wykluczenia z postępowania na podstawie art. 7 ust. 1 ustawy z dnia 13 kwietnia 2022 r.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Pr="00BE4C08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(Dz. U. </w:t>
      </w:r>
      <w:r w:rsidR="00EC39AF" w:rsidRPr="00EC39A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2024 r. poz. 507</w:t>
      </w:r>
      <w:r w:rsidR="00EC39A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).</w:t>
      </w:r>
    </w:p>
    <w:p w14:paraId="33B0440A" w14:textId="79F7EF56" w:rsid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A5B8EB" w14:textId="77777777" w:rsidR="009B2855" w:rsidRPr="00BE4C08" w:rsidRDefault="009B2855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C2F0BAD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3DFAFBD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3765888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D328219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04380B6B" w14:textId="566946B2" w:rsidR="00BE4C08" w:rsidRDefault="00BE4C08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1FC9FDF2" w14:textId="35697479" w:rsidR="009B2855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9A61648" w14:textId="496A9110" w:rsidR="009B2855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84BE96F" w14:textId="7E4329C9" w:rsidR="009B2855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1A7124E" w14:textId="77777777" w:rsidR="0052149A" w:rsidRDefault="0052149A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560095F" w14:textId="77777777" w:rsidR="009B2855" w:rsidRPr="00BE4C08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85BCA5F" w14:textId="1245DC55" w:rsidR="00BE4C08" w:rsidRPr="0052149A" w:rsidRDefault="00BE4C08" w:rsidP="0052149A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r w:rsidRPr="00BE4C08">
        <w:rPr>
          <w:rFonts w:asciiTheme="majorHAnsi" w:hAnsiTheme="majorHAnsi" w:cs="Arial"/>
          <w:b/>
          <w:sz w:val="21"/>
          <w:szCs w:val="21"/>
        </w:rPr>
        <w:lastRenderedPageBreak/>
        <w:t>OŚWIADCZENIE DOTYCZĄCE WARUNKÓW UDZIAŁU W POSTĘPOWANIU:</w:t>
      </w:r>
    </w:p>
    <w:p w14:paraId="407DD5C4" w14:textId="77777777" w:rsidR="0052149A" w:rsidRDefault="0052149A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0"/>
          <w:szCs w:val="20"/>
        </w:rPr>
      </w:pPr>
    </w:p>
    <w:p w14:paraId="546F956C" w14:textId="437D7EFF" w:rsidR="00BE4C08" w:rsidRPr="00BE4C08" w:rsidRDefault="00BE4C08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 xml:space="preserve">Ja niżej podpisany, reprezentując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Pr="00BE4C08">
        <w:rPr>
          <w:rFonts w:asciiTheme="majorHAnsi" w:hAnsiTheme="majorHAnsi" w:cs="Arial"/>
          <w:sz w:val="20"/>
          <w:szCs w:val="20"/>
        </w:rPr>
        <w:t xml:space="preserve">,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t>że spełniam warunki udziału w postępowaniu określone przez Zamawiającego w Specyfikacji Warunków Zamówienia w następującym zakresie: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C43430" w14:textId="77777777" w:rsidR="00BE4C08" w:rsidRPr="00BE4C08" w:rsidRDefault="00BE4C08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1D12FB1E" w14:textId="77777777" w:rsidR="00BE4C08" w:rsidRPr="00BE4C08" w:rsidRDefault="00BE4C08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7C387407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CC8315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4719E01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6B704D6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764152D7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13FEC9" w14:textId="77777777" w:rsidR="00BE4C08" w:rsidRPr="00EC39AF" w:rsidRDefault="00BE4C08" w:rsidP="00BE4C08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bookmarkStart w:id="0" w:name="_Hlk99009560"/>
      <w:r w:rsidRPr="00EC39AF">
        <w:rPr>
          <w:rFonts w:asciiTheme="majorHAnsi" w:hAnsiTheme="majorHAnsi" w:cs="Arial"/>
          <w:b/>
          <w:sz w:val="21"/>
          <w:szCs w:val="21"/>
        </w:rPr>
        <w:t>OŚWIADCZENIE DOTYCZĄCE PODANYCH INFORMACJI:</w:t>
      </w:r>
      <w:bookmarkEnd w:id="0"/>
    </w:p>
    <w:p w14:paraId="71224872" w14:textId="77777777" w:rsidR="00BE4C08" w:rsidRPr="00EC39AF" w:rsidRDefault="00BE4C08" w:rsidP="00BE4C08">
      <w:pPr>
        <w:jc w:val="both"/>
        <w:rPr>
          <w:rFonts w:asciiTheme="majorHAnsi" w:hAnsiTheme="majorHAnsi" w:cs="Arial"/>
          <w:sz w:val="20"/>
          <w:szCs w:val="20"/>
        </w:rPr>
      </w:pPr>
    </w:p>
    <w:p w14:paraId="4B423F0A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 xml:space="preserve">Oświadczam, że wszystkie informacje podane w powyższych oświadczeniach są aktualne </w:t>
      </w:r>
      <w:r w:rsidRPr="00EC39AF">
        <w:rPr>
          <w:rFonts w:asciiTheme="majorHAnsi" w:hAnsiTheme="majorHAnsi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EC39AF">
        <w:rPr>
          <w:rFonts w:asciiTheme="majorHAnsi" w:hAnsiTheme="majorHAnsi"/>
          <w:sz w:val="20"/>
          <w:szCs w:val="20"/>
        </w:rPr>
        <w:t xml:space="preserve"> </w:t>
      </w:r>
    </w:p>
    <w:p w14:paraId="477945C3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12762F98" w14:textId="77777777" w:rsidR="00BE4C08" w:rsidRPr="00EC39AF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EC39AF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EC39AF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5B0CA752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0F7BCB1C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EC39AF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1B2BAE3E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EC39AF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75C8356B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CB65338" w14:textId="77777777" w:rsidR="00BE4C08" w:rsidRPr="00EC39AF" w:rsidRDefault="00BE4C08" w:rsidP="00BE4C08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r w:rsidRPr="00EC39AF">
        <w:rPr>
          <w:rFonts w:asciiTheme="majorHAnsi" w:hAnsiTheme="majorHAnsi" w:cs="Arial"/>
          <w:b/>
          <w:sz w:val="21"/>
          <w:szCs w:val="21"/>
        </w:rPr>
        <w:t>INFORMACJA DOTYCZĄCA DOSTĘPU DO PODMIOTOWYCH ŚRODKÓW DOWODOWYCH:</w:t>
      </w:r>
    </w:p>
    <w:p w14:paraId="19A33CE0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26631353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 xml:space="preserve">Wskazuję następujące podmiotowe środki dowodowe, które można uzyskać za pomocą bezpłatnych </w:t>
      </w:r>
      <w:r w:rsidRPr="00EC39AF">
        <w:rPr>
          <w:rFonts w:asciiTheme="majorHAnsi" w:hAnsiTheme="majorHAnsi" w:cs="Arial"/>
          <w:sz w:val="20"/>
          <w:szCs w:val="20"/>
        </w:rPr>
        <w:br/>
        <w:t>i ogólnodostępnych baz danych, oraz</w:t>
      </w:r>
      <w:r w:rsidRPr="00EC39AF">
        <w:rPr>
          <w:rFonts w:asciiTheme="majorHAnsi" w:hAnsiTheme="majorHAnsi"/>
          <w:sz w:val="20"/>
          <w:szCs w:val="20"/>
        </w:rPr>
        <w:t xml:space="preserve"> </w:t>
      </w:r>
      <w:r w:rsidRPr="00EC39AF">
        <w:rPr>
          <w:rFonts w:asciiTheme="majorHAnsi" w:hAnsiTheme="majorHAnsi" w:cs="Arial"/>
          <w:sz w:val="20"/>
          <w:szCs w:val="20"/>
        </w:rPr>
        <w:t>dane umożliwiające dostęp do tych środków:</w:t>
      </w:r>
    </w:p>
    <w:p w14:paraId="41E92899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>1) .......................................................................................................................................................................................................................</w:t>
      </w:r>
    </w:p>
    <w:p w14:paraId="28C7606E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3CB368E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>2) .......................................................................................................................................................................................................................</w:t>
      </w:r>
    </w:p>
    <w:p w14:paraId="25F889DA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ACD46BD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401F92A2" w14:textId="77777777" w:rsidR="00BE4C08" w:rsidRPr="00EC39AF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EC39AF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EC39AF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6491FC1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0E53ECDC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EC39AF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4B25ACF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EC39AF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09529B75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C39AF">
        <w:rPr>
          <w:rFonts w:asciiTheme="majorHAnsi" w:hAnsiTheme="majorHAnsi" w:cs="Arial"/>
          <w:sz w:val="21"/>
          <w:szCs w:val="21"/>
        </w:rPr>
        <w:tab/>
      </w:r>
    </w:p>
    <w:p w14:paraId="41228C54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656E4E87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C39AF">
        <w:rPr>
          <w:rFonts w:asciiTheme="majorHAnsi" w:hAnsiTheme="majorHAnsi" w:cs="Arial"/>
          <w:sz w:val="21"/>
          <w:szCs w:val="21"/>
        </w:rPr>
        <w:tab/>
      </w:r>
      <w:r w:rsidRPr="00EC39AF">
        <w:rPr>
          <w:rFonts w:asciiTheme="majorHAnsi" w:hAnsiTheme="majorHAnsi" w:cs="Arial"/>
          <w:sz w:val="21"/>
          <w:szCs w:val="21"/>
        </w:rPr>
        <w:tab/>
      </w:r>
    </w:p>
    <w:p w14:paraId="53C76CFB" w14:textId="0F1C1AED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EC39AF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  ………………………………………………………………………..</w:t>
      </w:r>
    </w:p>
    <w:p w14:paraId="24ACAE27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EC39AF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0FA1E743" w14:textId="77777777" w:rsidR="00BE4C08" w:rsidRPr="00EC39AF" w:rsidRDefault="00BE4C08" w:rsidP="00BE4C08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5131A7B1" w14:textId="77777777" w:rsidR="00BE4C08" w:rsidRPr="00EC39AF" w:rsidRDefault="00BE4C08" w:rsidP="00BE4C08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78FB0D89" w14:textId="0BB8CFD6" w:rsidR="00BE4C08" w:rsidRPr="00EC39AF" w:rsidRDefault="00BE4C08" w:rsidP="00BE4C08">
      <w:pPr>
        <w:spacing w:line="252" w:lineRule="auto"/>
        <w:jc w:val="both"/>
        <w:rPr>
          <w:rFonts w:asciiTheme="majorHAnsi" w:hAnsiTheme="majorHAnsi" w:cs="Arial"/>
          <w:b/>
          <w:snapToGrid w:val="0"/>
          <w:sz w:val="20"/>
          <w:szCs w:val="20"/>
        </w:rPr>
      </w:pPr>
      <w:r w:rsidRPr="00EC39AF">
        <w:rPr>
          <w:rFonts w:asciiTheme="majorHAnsi" w:hAnsiTheme="majorHAnsi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</w:p>
    <w:p w14:paraId="4C09F3B9" w14:textId="77777777" w:rsidR="0052149A" w:rsidRPr="00BE4C08" w:rsidRDefault="0052149A" w:rsidP="00BE4C08">
      <w:pPr>
        <w:spacing w:line="252" w:lineRule="auto"/>
        <w:jc w:val="both"/>
        <w:rPr>
          <w:rFonts w:ascii="Cambria" w:hAnsi="Cambria" w:cs="Arial"/>
          <w:b/>
          <w:snapToGrid w:val="0"/>
          <w:sz w:val="20"/>
          <w:szCs w:val="20"/>
        </w:rPr>
      </w:pPr>
    </w:p>
    <w:p w14:paraId="5243319C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1" w:name="_GoBack"/>
      <w:bookmarkEnd w:id="1"/>
    </w:p>
    <w:sectPr w:rsidR="00BE4C08" w:rsidRPr="00BE4C08" w:rsidSect="0089676E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A82EB1" w14:textId="77777777" w:rsidR="009D1B85" w:rsidRDefault="009D1B85" w:rsidP="000F1DCF">
      <w:r>
        <w:separator/>
      </w:r>
    </w:p>
  </w:endnote>
  <w:endnote w:type="continuationSeparator" w:id="0">
    <w:p w14:paraId="0DB8B130" w14:textId="77777777" w:rsidR="009D1B85" w:rsidRDefault="009D1B85" w:rsidP="000F1DCF">
      <w:r>
        <w:continuationSeparator/>
      </w:r>
    </w:p>
  </w:endnote>
  <w:endnote w:type="continuationNotice" w:id="1">
    <w:p w14:paraId="1783F211" w14:textId="77777777" w:rsidR="009D1B85" w:rsidRDefault="009D1B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744D5A" w:rsidRDefault="00744D5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0B96F76F" w:rsidR="00744D5A" w:rsidRPr="008C0B6B" w:rsidRDefault="00744D5A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>
      <w:rPr>
        <w:rFonts w:ascii="Cambria" w:hAnsi="Cambria" w:cs="Arial"/>
        <w:sz w:val="16"/>
        <w:szCs w:val="16"/>
      </w:rPr>
      <w:t xml:space="preserve">Przebudowa drogi gminnej </w:t>
    </w:r>
    <w:r w:rsidRPr="00244C4A">
      <w:rPr>
        <w:rFonts w:ascii="Cambria" w:hAnsi="Cambria" w:cs="Arial"/>
        <w:sz w:val="16"/>
        <w:szCs w:val="16"/>
      </w:rPr>
      <w:t>nr 370133W w miejscowości Kolczyn</w:t>
    </w:r>
  </w:p>
  <w:p w14:paraId="7AF084EC" w14:textId="42EB5DE7" w:rsidR="00744D5A" w:rsidRPr="00B902C1" w:rsidRDefault="00744D5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8B7FA9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744D5A" w:rsidRDefault="0074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4911B" w14:textId="77777777" w:rsidR="009D1B85" w:rsidRDefault="009D1B85" w:rsidP="000F1DCF">
      <w:r>
        <w:separator/>
      </w:r>
    </w:p>
  </w:footnote>
  <w:footnote w:type="continuationSeparator" w:id="0">
    <w:p w14:paraId="58D03890" w14:textId="77777777" w:rsidR="009D1B85" w:rsidRDefault="009D1B85" w:rsidP="000F1DCF">
      <w:r>
        <w:continuationSeparator/>
      </w:r>
    </w:p>
  </w:footnote>
  <w:footnote w:type="continuationNotice" w:id="1">
    <w:p w14:paraId="4EA5C462" w14:textId="77777777" w:rsidR="009D1B85" w:rsidRDefault="009D1B8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744D5A" w:rsidRDefault="00744D5A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0F62261"/>
    <w:multiLevelType w:val="hybridMultilevel"/>
    <w:tmpl w:val="56BCC0BE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7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4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2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7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2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3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8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2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4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6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9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5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8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3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6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8"/>
  </w:num>
  <w:num w:numId="2">
    <w:abstractNumId w:val="99"/>
  </w:num>
  <w:num w:numId="3">
    <w:abstractNumId w:val="22"/>
  </w:num>
  <w:num w:numId="4">
    <w:abstractNumId w:val="7"/>
  </w:num>
  <w:num w:numId="5">
    <w:abstractNumId w:val="135"/>
  </w:num>
  <w:num w:numId="6">
    <w:abstractNumId w:val="44"/>
  </w:num>
  <w:num w:numId="7">
    <w:abstractNumId w:val="61"/>
  </w:num>
  <w:num w:numId="8">
    <w:abstractNumId w:val="35"/>
  </w:num>
  <w:num w:numId="9">
    <w:abstractNumId w:val="37"/>
  </w:num>
  <w:num w:numId="10">
    <w:abstractNumId w:val="78"/>
  </w:num>
  <w:num w:numId="11">
    <w:abstractNumId w:val="122"/>
  </w:num>
  <w:num w:numId="12">
    <w:abstractNumId w:val="26"/>
  </w:num>
  <w:num w:numId="13">
    <w:abstractNumId w:val="27"/>
  </w:num>
  <w:num w:numId="14">
    <w:abstractNumId w:val="56"/>
  </w:num>
  <w:num w:numId="15">
    <w:abstractNumId w:val="91"/>
  </w:num>
  <w:num w:numId="16">
    <w:abstractNumId w:val="92"/>
  </w:num>
  <w:num w:numId="17">
    <w:abstractNumId w:val="126"/>
  </w:num>
  <w:num w:numId="18">
    <w:abstractNumId w:val="70"/>
  </w:num>
  <w:num w:numId="19">
    <w:abstractNumId w:val="114"/>
  </w:num>
  <w:num w:numId="20">
    <w:abstractNumId w:val="151"/>
  </w:num>
  <w:num w:numId="21">
    <w:abstractNumId w:val="128"/>
  </w:num>
  <w:num w:numId="22">
    <w:abstractNumId w:val="141"/>
  </w:num>
  <w:num w:numId="23">
    <w:abstractNumId w:val="54"/>
  </w:num>
  <w:num w:numId="24">
    <w:abstractNumId w:val="82"/>
  </w:num>
  <w:num w:numId="25">
    <w:abstractNumId w:val="75"/>
  </w:num>
  <w:num w:numId="26">
    <w:abstractNumId w:val="30"/>
  </w:num>
  <w:num w:numId="27">
    <w:abstractNumId w:val="112"/>
  </w:num>
  <w:num w:numId="28">
    <w:abstractNumId w:val="24"/>
  </w:num>
  <w:num w:numId="29">
    <w:abstractNumId w:val="10"/>
  </w:num>
  <w:num w:numId="30">
    <w:abstractNumId w:val="107"/>
  </w:num>
  <w:num w:numId="31">
    <w:abstractNumId w:val="47"/>
  </w:num>
  <w:num w:numId="32">
    <w:abstractNumId w:val="13"/>
  </w:num>
  <w:num w:numId="33">
    <w:abstractNumId w:val="93"/>
  </w:num>
  <w:num w:numId="34">
    <w:abstractNumId w:val="23"/>
  </w:num>
  <w:num w:numId="35">
    <w:abstractNumId w:val="57"/>
  </w:num>
  <w:num w:numId="36">
    <w:abstractNumId w:val="39"/>
  </w:num>
  <w:num w:numId="37">
    <w:abstractNumId w:val="111"/>
  </w:num>
  <w:num w:numId="38">
    <w:abstractNumId w:val="90"/>
  </w:num>
  <w:num w:numId="39">
    <w:abstractNumId w:val="137"/>
  </w:num>
  <w:num w:numId="40">
    <w:abstractNumId w:val="38"/>
  </w:num>
  <w:num w:numId="41">
    <w:abstractNumId w:val="142"/>
  </w:num>
  <w:num w:numId="42">
    <w:abstractNumId w:val="133"/>
  </w:num>
  <w:num w:numId="43">
    <w:abstractNumId w:val="134"/>
  </w:num>
  <w:num w:numId="44">
    <w:abstractNumId w:val="77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8"/>
  </w:num>
  <w:num w:numId="47">
    <w:abstractNumId w:val="101"/>
  </w:num>
  <w:num w:numId="48">
    <w:abstractNumId w:val="63"/>
  </w:num>
  <w:num w:numId="49">
    <w:abstractNumId w:val="2"/>
  </w:num>
  <w:num w:numId="50">
    <w:abstractNumId w:val="71"/>
  </w:num>
  <w:num w:numId="5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7"/>
  </w:num>
  <w:num w:numId="54">
    <w:abstractNumId w:val="48"/>
  </w:num>
  <w:num w:numId="55">
    <w:abstractNumId w:val="69"/>
  </w:num>
  <w:num w:numId="56">
    <w:abstractNumId w:val="59"/>
  </w:num>
  <w:num w:numId="57">
    <w:abstractNumId w:val="18"/>
  </w:num>
  <w:num w:numId="58">
    <w:abstractNumId w:val="31"/>
  </w:num>
  <w:num w:numId="59">
    <w:abstractNumId w:val="73"/>
  </w:num>
  <w:num w:numId="60">
    <w:abstractNumId w:val="106"/>
  </w:num>
  <w:num w:numId="61">
    <w:abstractNumId w:val="100"/>
  </w:num>
  <w:num w:numId="62">
    <w:abstractNumId w:val="120"/>
  </w:num>
  <w:num w:numId="63">
    <w:abstractNumId w:val="125"/>
  </w:num>
  <w:num w:numId="64">
    <w:abstractNumId w:val="139"/>
  </w:num>
  <w:num w:numId="65">
    <w:abstractNumId w:val="41"/>
  </w:num>
  <w:num w:numId="66">
    <w:abstractNumId w:val="62"/>
  </w:num>
  <w:num w:numId="67">
    <w:abstractNumId w:val="129"/>
  </w:num>
  <w:num w:numId="68">
    <w:abstractNumId w:val="121"/>
  </w:num>
  <w:num w:numId="69">
    <w:abstractNumId w:val="9"/>
  </w:num>
  <w:num w:numId="70">
    <w:abstractNumId w:val="66"/>
  </w:num>
  <w:num w:numId="71">
    <w:abstractNumId w:val="138"/>
  </w:num>
  <w:num w:numId="72">
    <w:abstractNumId w:val="144"/>
  </w:num>
  <w:num w:numId="73">
    <w:abstractNumId w:val="25"/>
  </w:num>
  <w:num w:numId="74">
    <w:abstractNumId w:val="8"/>
  </w:num>
  <w:num w:numId="75">
    <w:abstractNumId w:val="113"/>
  </w:num>
  <w:num w:numId="76">
    <w:abstractNumId w:val="85"/>
  </w:num>
  <w:num w:numId="77">
    <w:abstractNumId w:val="97"/>
  </w:num>
  <w:num w:numId="78">
    <w:abstractNumId w:val="51"/>
  </w:num>
  <w:num w:numId="79">
    <w:abstractNumId w:val="14"/>
  </w:num>
  <w:num w:numId="80">
    <w:abstractNumId w:val="104"/>
  </w:num>
  <w:num w:numId="81">
    <w:abstractNumId w:val="33"/>
  </w:num>
  <w:num w:numId="82">
    <w:abstractNumId w:val="109"/>
  </w:num>
  <w:num w:numId="83">
    <w:abstractNumId w:val="140"/>
  </w:num>
  <w:num w:numId="84">
    <w:abstractNumId w:val="145"/>
  </w:num>
  <w:num w:numId="85">
    <w:abstractNumId w:val="55"/>
  </w:num>
  <w:num w:numId="86">
    <w:abstractNumId w:val="119"/>
  </w:num>
  <w:num w:numId="87">
    <w:abstractNumId w:val="76"/>
  </w:num>
  <w:num w:numId="88">
    <w:abstractNumId w:val="53"/>
  </w:num>
  <w:num w:numId="89">
    <w:abstractNumId w:val="149"/>
  </w:num>
  <w:num w:numId="90">
    <w:abstractNumId w:val="19"/>
  </w:num>
  <w:num w:numId="91">
    <w:abstractNumId w:val="83"/>
  </w:num>
  <w:num w:numId="92">
    <w:abstractNumId w:val="12"/>
  </w:num>
  <w:num w:numId="93">
    <w:abstractNumId w:val="16"/>
  </w:num>
  <w:num w:numId="94">
    <w:abstractNumId w:val="116"/>
  </w:num>
  <w:num w:numId="95">
    <w:abstractNumId w:val="84"/>
  </w:num>
  <w:num w:numId="96">
    <w:abstractNumId w:val="49"/>
  </w:num>
  <w:num w:numId="97">
    <w:abstractNumId w:val="86"/>
  </w:num>
  <w:num w:numId="98">
    <w:abstractNumId w:val="102"/>
  </w:num>
  <w:num w:numId="99">
    <w:abstractNumId w:val="105"/>
  </w:num>
  <w:num w:numId="100">
    <w:abstractNumId w:val="40"/>
  </w:num>
  <w:num w:numId="101">
    <w:abstractNumId w:val="45"/>
  </w:num>
  <w:num w:numId="102">
    <w:abstractNumId w:val="88"/>
  </w:num>
  <w:num w:numId="103">
    <w:abstractNumId w:val="115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0"/>
  </w:num>
  <w:num w:numId="106">
    <w:abstractNumId w:val="74"/>
  </w:num>
  <w:num w:numId="107">
    <w:abstractNumId w:val="132"/>
  </w:num>
  <w:num w:numId="108">
    <w:abstractNumId w:val="148"/>
  </w:num>
  <w:num w:numId="109">
    <w:abstractNumId w:val="72"/>
  </w:num>
  <w:num w:numId="110">
    <w:abstractNumId w:val="28"/>
  </w:num>
  <w:num w:numId="111">
    <w:abstractNumId w:val="95"/>
  </w:num>
  <w:num w:numId="112">
    <w:abstractNumId w:val="150"/>
  </w:num>
  <w:num w:numId="113">
    <w:abstractNumId w:val="136"/>
  </w:num>
  <w:num w:numId="114">
    <w:abstractNumId w:val="42"/>
  </w:num>
  <w:num w:numId="115">
    <w:abstractNumId w:val="64"/>
  </w:num>
  <w:num w:numId="116">
    <w:abstractNumId w:val="68"/>
  </w:num>
  <w:num w:numId="117">
    <w:abstractNumId w:val="123"/>
  </w:num>
  <w:num w:numId="118">
    <w:abstractNumId w:val="80"/>
  </w:num>
  <w:num w:numId="119">
    <w:abstractNumId w:val="130"/>
  </w:num>
  <w:num w:numId="120">
    <w:abstractNumId w:val="21"/>
  </w:num>
  <w:num w:numId="121">
    <w:abstractNumId w:val="43"/>
  </w:num>
  <w:num w:numId="122">
    <w:abstractNumId w:val="32"/>
  </w:num>
  <w:num w:numId="123">
    <w:abstractNumId w:val="50"/>
  </w:num>
  <w:num w:numId="124">
    <w:abstractNumId w:val="98"/>
  </w:num>
  <w:num w:numId="125">
    <w:abstractNumId w:val="65"/>
  </w:num>
  <w:num w:numId="126">
    <w:abstractNumId w:val="29"/>
  </w:num>
  <w:num w:numId="127">
    <w:abstractNumId w:val="127"/>
  </w:num>
  <w:num w:numId="128">
    <w:abstractNumId w:val="89"/>
  </w:num>
  <w:num w:numId="129">
    <w:abstractNumId w:val="124"/>
  </w:num>
  <w:num w:numId="130">
    <w:abstractNumId w:val="34"/>
  </w:num>
  <w:num w:numId="131">
    <w:abstractNumId w:val="11"/>
  </w:num>
  <w:num w:numId="132">
    <w:abstractNumId w:val="46"/>
  </w:num>
  <w:num w:numId="133">
    <w:abstractNumId w:val="87"/>
  </w:num>
  <w:num w:numId="134">
    <w:abstractNumId w:val="81"/>
  </w:num>
  <w:num w:numId="135">
    <w:abstractNumId w:val="103"/>
  </w:num>
  <w:num w:numId="136">
    <w:abstractNumId w:val="147"/>
  </w:num>
  <w:num w:numId="137">
    <w:abstractNumId w:val="67"/>
  </w:num>
  <w:num w:numId="138">
    <w:abstractNumId w:val="15"/>
  </w:num>
  <w:num w:numId="139">
    <w:abstractNumId w:val="17"/>
  </w:num>
  <w:num w:numId="140">
    <w:abstractNumId w:val="52"/>
  </w:num>
  <w:num w:numId="141">
    <w:abstractNumId w:val="94"/>
  </w:num>
  <w:num w:numId="142">
    <w:abstractNumId w:val="108"/>
  </w:num>
  <w:num w:numId="143">
    <w:abstractNumId w:val="96"/>
  </w:num>
  <w:num w:numId="144">
    <w:abstractNumId w:val="79"/>
  </w:num>
  <w:num w:numId="145">
    <w:abstractNumId w:val="143"/>
  </w:num>
  <w:num w:numId="146">
    <w:abstractNumId w:val="131"/>
  </w:num>
  <w:num w:numId="147">
    <w:abstractNumId w:val="36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EDA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073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66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273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457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4C4A"/>
    <w:rsid w:val="00245825"/>
    <w:rsid w:val="002469EF"/>
    <w:rsid w:val="00246F8D"/>
    <w:rsid w:val="00247911"/>
    <w:rsid w:val="00247D24"/>
    <w:rsid w:val="00247D6B"/>
    <w:rsid w:val="0025039F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52F8"/>
    <w:rsid w:val="002760B5"/>
    <w:rsid w:val="00276B21"/>
    <w:rsid w:val="00277564"/>
    <w:rsid w:val="0027761D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68E3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0602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602C"/>
    <w:rsid w:val="0036691B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DE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79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4D2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4FD"/>
    <w:rsid w:val="00431847"/>
    <w:rsid w:val="00432131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00B"/>
    <w:rsid w:val="004614C8"/>
    <w:rsid w:val="00462129"/>
    <w:rsid w:val="004621DD"/>
    <w:rsid w:val="00462575"/>
    <w:rsid w:val="00463C1D"/>
    <w:rsid w:val="004643D3"/>
    <w:rsid w:val="004649DA"/>
    <w:rsid w:val="00465317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E7D6D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5F36"/>
    <w:rsid w:val="00506D4A"/>
    <w:rsid w:val="00506EF6"/>
    <w:rsid w:val="00507788"/>
    <w:rsid w:val="005110E1"/>
    <w:rsid w:val="00511B8B"/>
    <w:rsid w:val="00512849"/>
    <w:rsid w:val="00512AAF"/>
    <w:rsid w:val="00512B39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BAB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393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CC7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182D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5AE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30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782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2BE8"/>
    <w:rsid w:val="00744AEA"/>
    <w:rsid w:val="00744D5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11E4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0A0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E76AB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2CC6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08E2"/>
    <w:rsid w:val="0089169E"/>
    <w:rsid w:val="00891C07"/>
    <w:rsid w:val="0089263F"/>
    <w:rsid w:val="00892E97"/>
    <w:rsid w:val="0089385E"/>
    <w:rsid w:val="00893D49"/>
    <w:rsid w:val="00893D97"/>
    <w:rsid w:val="00894645"/>
    <w:rsid w:val="0089676E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B7FA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1E90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441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C27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4D2E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4E9"/>
    <w:rsid w:val="009C3538"/>
    <w:rsid w:val="009C359D"/>
    <w:rsid w:val="009C39B6"/>
    <w:rsid w:val="009C4177"/>
    <w:rsid w:val="009C4529"/>
    <w:rsid w:val="009C477C"/>
    <w:rsid w:val="009C5346"/>
    <w:rsid w:val="009C55A5"/>
    <w:rsid w:val="009C61DE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1B85"/>
    <w:rsid w:val="009D2549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3F2D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2F7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5C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0B79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25C"/>
    <w:rsid w:val="00AE68F1"/>
    <w:rsid w:val="00AE7053"/>
    <w:rsid w:val="00AF0B91"/>
    <w:rsid w:val="00AF173C"/>
    <w:rsid w:val="00AF1EFB"/>
    <w:rsid w:val="00AF25BA"/>
    <w:rsid w:val="00AF25E9"/>
    <w:rsid w:val="00AF3185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CE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293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3CF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4AF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6218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403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0C8E"/>
    <w:rsid w:val="00D227EE"/>
    <w:rsid w:val="00D22853"/>
    <w:rsid w:val="00D22A82"/>
    <w:rsid w:val="00D22DD4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3F8"/>
    <w:rsid w:val="00D63F94"/>
    <w:rsid w:val="00D6495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0D9A"/>
    <w:rsid w:val="00E520AF"/>
    <w:rsid w:val="00E522E9"/>
    <w:rsid w:val="00E52732"/>
    <w:rsid w:val="00E52E86"/>
    <w:rsid w:val="00E53FAF"/>
    <w:rsid w:val="00E53FDF"/>
    <w:rsid w:val="00E54132"/>
    <w:rsid w:val="00E5454A"/>
    <w:rsid w:val="00E547B9"/>
    <w:rsid w:val="00E5559D"/>
    <w:rsid w:val="00E55756"/>
    <w:rsid w:val="00E55A9C"/>
    <w:rsid w:val="00E563BB"/>
    <w:rsid w:val="00E56A9C"/>
    <w:rsid w:val="00E56B35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42D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3F21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2FA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1ECB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69D8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646C0-AFE0-4F92-BDCE-DDDEEFB4B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12198</TotalTime>
  <Pages>2</Pages>
  <Words>663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4633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185</cp:revision>
  <cp:lastPrinted>2026-03-04T08:58:00Z</cp:lastPrinted>
  <dcterms:created xsi:type="dcterms:W3CDTF">2020-11-28T11:17:00Z</dcterms:created>
  <dcterms:modified xsi:type="dcterms:W3CDTF">2026-04-16T08:37:00Z</dcterms:modified>
</cp:coreProperties>
</file>